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36"/>
          <w:szCs w:val="36"/>
        </w:rPr>
        <w:jc w:val="left"/>
        <w:spacing w:before="30"/>
        <w:ind w:left="10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36"/>
          <w:szCs w:val="36"/>
        </w:rPr>
        <w:t>Cover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36"/>
          <w:szCs w:val="36"/>
        </w:rPr>
        <w:t>Letter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36"/>
          <w:szCs w:val="36"/>
        </w:rPr>
        <w:t>Administrative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36"/>
          <w:szCs w:val="36"/>
        </w:rPr>
        <w:t>Sample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Ju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Z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3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 w:lineRule="exact" w:line="220"/>
        <w:ind w:left="100"/>
      </w:pPr>
      <w:r>
        <w:pict>
          <v:group style="position:absolute;margin-left:88.99pt;margin-top:21.1989pt;width:434.02pt;height:4.03997pt;mso-position-horizontal-relative:page;mso-position-vertical-relative:paragraph;z-index:-74" coordorigin="1780,424" coordsize="8680,81">
            <v:shape style="position:absolute;left:1800;top:444;width:8640;height:40" coordorigin="1800,444" coordsize="8640,40" path="m1800,485l10440,485,10440,444,1800,444,1800,485xe" filled="t" fillcolor="#AAAAAA" stroked="f">
              <v:path arrowok="t"/>
              <v:fill/>
            </v:shape>
            <v:shape style="position:absolute;left:1800;top:448;width:5;height:0" coordorigin="1800,448" coordsize="5,0" path="m1800,448l1805,448e" filled="f" stroked="t" strokeweight="0.33999pt" strokecolor="#AAAAAA">
              <v:path arrowok="t"/>
            </v:shape>
            <v:shape style="position:absolute;left:1800;top:448;width:5;height:0" coordorigin="1800,448" coordsize="5,0" path="m1800,448l1805,448e" filled="f" stroked="t" strokeweight="0.33999pt" strokecolor="#AAAAAA">
              <v:path arrowok="t"/>
            </v:shape>
            <v:shape style="position:absolute;left:1805;top:448;width:8630;height:0" coordorigin="1805,448" coordsize="8630,0" path="m1805,448l10435,448e" filled="f" stroked="t" strokeweight="0.33999pt" strokecolor="#AAAAAA">
              <v:path arrowok="t"/>
            </v:shape>
            <v:shape style="position:absolute;left:10435;top:448;width:5;height:0" coordorigin="10435,448" coordsize="5,0" path="m10435,448l10440,448e" filled="f" stroked="t" strokeweight="0.33999pt" strokecolor="#EDEDED">
              <v:path arrowok="t"/>
            </v:shape>
            <v:shape style="position:absolute;left:10435;top:448;width:5;height:0" coordorigin="10435,448" coordsize="5,0" path="m10435,448l10440,448e" filled="f" stroked="t" strokeweight="0.33999pt" strokecolor="#AAAAAA">
              <v:path arrowok="t"/>
            </v:shape>
            <v:shape style="position:absolute;left:1800;top:464;width:5;height:0" coordorigin="1800,464" coordsize="5,0" path="m1800,464l1805,464e" filled="f" stroked="t" strokeweight="1.54pt" strokecolor="#AAAAAA">
              <v:path arrowok="t"/>
            </v:shape>
            <v:shape style="position:absolute;left:10435;top:464;width:5;height:0" coordorigin="10435,464" coordsize="5,0" path="m10435,464l10440,464e" filled="f" stroked="t" strokeweight="1.54pt" strokecolor="#EDEDED">
              <v:path arrowok="t"/>
            </v:shape>
            <v:shape style="position:absolute;left:1800;top:481;width:5;height:0" coordorigin="1800,481" coordsize="5,0" path="m1800,481l1805,481e" filled="f" stroked="t" strokeweight="0.33999pt" strokecolor="#AAAAAA">
              <v:path arrowok="t"/>
            </v:shape>
            <v:shape style="position:absolute;left:1800;top:481;width:5;height:0" coordorigin="1800,481" coordsize="5,0" path="m1800,481l1805,481e" filled="f" stroked="t" strokeweight="0.33999pt" strokecolor="#EDEDED">
              <v:path arrowok="t"/>
            </v:shape>
            <v:shape style="position:absolute;left:1805;top:478;width:8630;height:7" coordorigin="1805,478" coordsize="8630,7" path="m1805,485l10435,485,10435,478,1805,478,1805,485xe" filled="t" fillcolor="#EDEDED" stroked="f">
              <v:path arrowok="t"/>
              <v:fill/>
            </v:shape>
            <v:shape style="position:absolute;left:10435;top:481;width:5;height:0" coordorigin="10435,481" coordsize="5,0" path="m10435,481l10440,481e" filled="f" stroked="t" strokeweight="0.33999pt" strokecolor="#EDEDED">
              <v:path arrowok="t"/>
            </v:shape>
            <v:shape style="position:absolute;left:10435;top:481;width:5;height:0" coordorigin="10435,481" coordsize="5,0" path="m10435,481l10440,481e" filled="f" stroked="t" strokeweight="0.33999pt" strokecolor="#EDEDED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:</w:t>
      </w:r>
      <w:r>
        <w:rPr>
          <w:rFonts w:cs="Arial" w:hAnsi="Arial" w:eastAsia="Arial" w:ascii="Arial"/>
          <w:spacing w:val="2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4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1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6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377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282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2</w:t>
      </w:r>
      <w:r>
        <w:rPr>
          <w:rFonts w:cs="Arial" w:hAnsi="Arial" w:eastAsia="Arial" w:ascii="Arial"/>
          <w:spacing w:val="29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us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nes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:</w:t>
      </w:r>
      <w:r>
        <w:rPr>
          <w:rFonts w:cs="Arial" w:hAnsi="Arial" w:eastAsia="Arial" w:ascii="Arial"/>
          <w:spacing w:val="2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417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978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666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6</w:t>
      </w:r>
      <w:r>
        <w:rPr>
          <w:rFonts w:cs="Arial" w:hAnsi="Arial" w:eastAsia="Arial" w:ascii="Arial"/>
          <w:spacing w:val="29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:</w:t>
      </w:r>
      <w:r>
        <w:rPr>
          <w:rFonts w:cs="Arial" w:hAnsi="Arial" w:eastAsia="Arial" w:ascii="Arial"/>
          <w:spacing w:val="17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position w:val="-1"/>
          <w:sz w:val="22"/>
          <w:szCs w:val="22"/>
        </w:rPr>
        <w:t>j</w:t>
      </w:r>
      <w:r>
        <w:rPr>
          <w:rFonts w:cs="Arial" w:hAnsi="Arial" w:eastAsia="Arial" w:ascii="Arial"/>
          <w:spacing w:val="1"/>
          <w:w w:val="102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2"/>
          <w:position w:val="-1"/>
          <w:sz w:val="22"/>
          <w:szCs w:val="22"/>
        </w:rPr>
        <w:t>i</w:t>
      </w:r>
      <w:hyperlink r:id="rId4">
        <w:r>
          <w:rPr>
            <w:rFonts w:cs="Arial" w:hAnsi="Arial" w:eastAsia="Arial" w:ascii="Arial"/>
            <w:spacing w:val="1"/>
            <w:w w:val="103"/>
            <w:position w:val="-1"/>
            <w:sz w:val="22"/>
            <w:szCs w:val="22"/>
          </w:rPr>
          <w:t>.</w:t>
        </w:r>
        <w:r>
          <w:rPr>
            <w:rFonts w:cs="Arial" w:hAnsi="Arial" w:eastAsia="Arial" w:ascii="Arial"/>
            <w:spacing w:val="2"/>
            <w:w w:val="102"/>
            <w:position w:val="-1"/>
            <w:sz w:val="22"/>
            <w:szCs w:val="22"/>
          </w:rPr>
          <w:t>z</w:t>
        </w:r>
        <w:r>
          <w:rPr>
            <w:rFonts w:cs="Arial" w:hAnsi="Arial" w:eastAsia="Arial" w:ascii="Arial"/>
            <w:spacing w:val="2"/>
            <w:w w:val="102"/>
            <w:position w:val="-1"/>
            <w:sz w:val="22"/>
            <w:szCs w:val="22"/>
          </w:rPr>
          <w:t>h</w:t>
        </w:r>
        <w:r>
          <w:rPr>
            <w:rFonts w:cs="Arial" w:hAnsi="Arial" w:eastAsia="Arial" w:ascii="Arial"/>
            <w:spacing w:val="2"/>
            <w:w w:val="102"/>
            <w:position w:val="-1"/>
            <w:sz w:val="22"/>
            <w:szCs w:val="22"/>
          </w:rPr>
          <w:t>a</w:t>
        </w:r>
        <w:r>
          <w:rPr>
            <w:rFonts w:cs="Arial" w:hAnsi="Arial" w:eastAsia="Arial" w:ascii="Arial"/>
            <w:spacing w:val="2"/>
            <w:w w:val="102"/>
            <w:position w:val="-1"/>
            <w:sz w:val="22"/>
            <w:szCs w:val="22"/>
          </w:rPr>
          <w:t>n</w:t>
        </w:r>
        <w:r>
          <w:rPr>
            <w:rFonts w:cs="Arial" w:hAnsi="Arial" w:eastAsia="Arial" w:ascii="Arial"/>
            <w:spacing w:val="2"/>
            <w:w w:val="102"/>
            <w:position w:val="-1"/>
            <w:sz w:val="22"/>
            <w:szCs w:val="22"/>
          </w:rPr>
          <w:t>g</w:t>
        </w:r>
        <w:r>
          <w:rPr>
            <w:rFonts w:cs="Arial" w:hAnsi="Arial" w:eastAsia="Arial" w:ascii="Arial"/>
            <w:spacing w:val="4"/>
            <w:w w:val="102"/>
            <w:position w:val="-1"/>
            <w:sz w:val="22"/>
            <w:szCs w:val="22"/>
          </w:rPr>
          <w:t>@</w:t>
        </w:r>
        <w:r>
          <w:rPr>
            <w:rFonts w:cs="Arial" w:hAnsi="Arial" w:eastAsia="Arial" w:ascii="Arial"/>
            <w:spacing w:val="2"/>
            <w:w w:val="102"/>
            <w:position w:val="-1"/>
            <w:sz w:val="22"/>
            <w:szCs w:val="22"/>
          </w:rPr>
          <w:t>u</w:t>
        </w:r>
        <w:r>
          <w:rPr>
            <w:rFonts w:cs="Arial" w:hAnsi="Arial" w:eastAsia="Arial" w:ascii="Arial"/>
            <w:spacing w:val="1"/>
            <w:w w:val="103"/>
            <w:position w:val="-1"/>
            <w:sz w:val="22"/>
            <w:szCs w:val="22"/>
          </w:rPr>
          <w:t>t</w:t>
        </w:r>
        <w:r>
          <w:rPr>
            <w:rFonts w:cs="Arial" w:hAnsi="Arial" w:eastAsia="Arial" w:ascii="Arial"/>
            <w:spacing w:val="2"/>
            <w:w w:val="102"/>
            <w:position w:val="-1"/>
            <w:sz w:val="22"/>
            <w:szCs w:val="22"/>
          </w:rPr>
          <w:t>o</w:t>
        </w:r>
        <w:r>
          <w:rPr>
            <w:rFonts w:cs="Arial" w:hAnsi="Arial" w:eastAsia="Arial" w:ascii="Arial"/>
            <w:spacing w:val="1"/>
            <w:w w:val="102"/>
            <w:position w:val="-1"/>
            <w:sz w:val="22"/>
            <w:szCs w:val="22"/>
          </w:rPr>
          <w:t>r</w:t>
        </w:r>
        <w:r>
          <w:rPr>
            <w:rFonts w:cs="Arial" w:hAnsi="Arial" w:eastAsia="Arial" w:ascii="Arial"/>
            <w:spacing w:val="2"/>
            <w:w w:val="102"/>
            <w:position w:val="-1"/>
            <w:sz w:val="22"/>
            <w:szCs w:val="22"/>
          </w:rPr>
          <w:t>o</w:t>
        </w:r>
        <w:r>
          <w:rPr>
            <w:rFonts w:cs="Arial" w:hAnsi="Arial" w:eastAsia="Arial" w:ascii="Arial"/>
            <w:spacing w:val="2"/>
            <w:w w:val="102"/>
            <w:position w:val="-1"/>
            <w:sz w:val="22"/>
            <w:szCs w:val="22"/>
          </w:rPr>
          <w:t>n</w:t>
        </w:r>
        <w:r>
          <w:rPr>
            <w:rFonts w:cs="Arial" w:hAnsi="Arial" w:eastAsia="Arial" w:ascii="Arial"/>
            <w:spacing w:val="1"/>
            <w:w w:val="103"/>
            <w:position w:val="-1"/>
            <w:sz w:val="22"/>
            <w:szCs w:val="22"/>
          </w:rPr>
          <w:t>t</w:t>
        </w:r>
        <w:r>
          <w:rPr>
            <w:rFonts w:cs="Arial" w:hAnsi="Arial" w:eastAsia="Arial" w:ascii="Arial"/>
            <w:spacing w:val="2"/>
            <w:w w:val="102"/>
            <w:position w:val="-1"/>
            <w:sz w:val="22"/>
            <w:szCs w:val="22"/>
          </w:rPr>
          <w:t>o</w:t>
        </w:r>
        <w:r>
          <w:rPr>
            <w:rFonts w:cs="Arial" w:hAnsi="Arial" w:eastAsia="Arial" w:ascii="Arial"/>
            <w:spacing w:val="1"/>
            <w:w w:val="103"/>
            <w:position w:val="-1"/>
            <w:sz w:val="22"/>
            <w:szCs w:val="22"/>
          </w:rPr>
          <w:t>.</w:t>
        </w:r>
        <w:r>
          <w:rPr>
            <w:rFonts w:cs="Arial" w:hAnsi="Arial" w:eastAsia="Arial" w:ascii="Arial"/>
            <w:spacing w:val="2"/>
            <w:w w:val="102"/>
            <w:position w:val="-1"/>
            <w:sz w:val="22"/>
            <w:szCs w:val="22"/>
          </w:rPr>
          <w:t>c</w:t>
        </w:r>
        <w:r>
          <w:rPr>
            <w:rFonts w:cs="Arial" w:hAnsi="Arial" w:eastAsia="Arial" w:ascii="Arial"/>
            <w:spacing w:val="0"/>
            <w:w w:val="102"/>
            <w:position w:val="-1"/>
            <w:sz w:val="22"/>
            <w:szCs w:val="22"/>
          </w:rPr>
          <w:t>a</w:t>
        </w:r>
      </w:hyperlink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10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"/>
        <w:ind w:left="10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10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10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63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Geo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6"/>
        <w:ind w:left="10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2Z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0600393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3"/>
        <w:ind w:left="100" w:right="92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dve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expe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enc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you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equ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you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acq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ecessa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cus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eve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lineRule="auto" w:line="246"/>
        <w:ind w:left="820" w:right="227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ensu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nqu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ospec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uden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ans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sue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ng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20" w:lineRule="auto" w:line="252"/>
        <w:ind w:left="820" w:right="73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5" w:lineRule="auto" w:line="252"/>
        <w:ind w:left="820" w:right="375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genu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abou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can.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5" w:lineRule="auto" w:line="246"/>
        <w:ind w:left="820" w:right="174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offi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ask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0"/>
        <w:ind w:left="4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25" w:lineRule="auto" w:line="252"/>
        <w:ind w:left="820" w:right="341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app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ons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5" w:lineRule="auto" w:line="252"/>
        <w:ind w:left="820" w:right="452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esp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3"/>
        <w:ind w:left="460" w:right="197"/>
      </w:pP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bac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ound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you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need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about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978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666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hyperlink r:id="rId5"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e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.</w:t>
        </w:r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zhang</w:t>
        </w:r>
        <w:r>
          <w:rPr>
            <w:rFonts w:cs="Arial" w:hAnsi="Arial" w:eastAsia="Arial" w:ascii="Arial"/>
            <w:spacing w:val="3"/>
            <w:w w:val="100"/>
            <w:sz w:val="20"/>
            <w:szCs w:val="20"/>
          </w:rPr>
          <w:t>@</w:t>
        </w:r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u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t</w:t>
        </w:r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r</w:t>
        </w:r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on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t</w:t>
        </w:r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.</w:t>
        </w:r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ca</w:t>
        </w:r>
      </w:hyperlink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Than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5" w:lineRule="exact" w:line="500"/>
        <w:ind w:left="100" w:right="7675"/>
      </w:pP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Ju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33" w:lineRule="exact" w:line="200"/>
        <w:ind w:left="2068" w:right="2554"/>
      </w:pPr>
      <w:r>
        <w:rPr>
          <w:rFonts w:cs="Calibri" w:hAnsi="Calibri" w:eastAsia="Calibri" w:ascii="Calibri"/>
          <w:color w:val="808080"/>
          <w:spacing w:val="2"/>
          <w:w w:val="103"/>
          <w:sz w:val="18"/>
          <w:szCs w:val="18"/>
        </w:rPr>
        <w:t>O</w:t>
      </w:r>
      <w:r>
        <w:rPr>
          <w:rFonts w:cs="Calibri" w:hAnsi="Calibri" w:eastAsia="Calibri" w:ascii="Calibri"/>
          <w:color w:val="808080"/>
          <w:spacing w:val="1"/>
          <w:w w:val="103"/>
          <w:sz w:val="18"/>
          <w:szCs w:val="18"/>
        </w:rPr>
        <w:t>R</w:t>
      </w:r>
      <w:r>
        <w:rPr>
          <w:rFonts w:cs="Calibri" w:hAnsi="Calibri" w:eastAsia="Calibri" w:ascii="Calibri"/>
          <w:color w:val="808080"/>
          <w:spacing w:val="1"/>
          <w:w w:val="103"/>
          <w:sz w:val="18"/>
          <w:szCs w:val="18"/>
        </w:rPr>
        <w:t>G</w:t>
      </w:r>
      <w:r>
        <w:rPr>
          <w:rFonts w:cs="Calibri" w:hAnsi="Calibri" w:eastAsia="Calibri" w:ascii="Calibri"/>
          <w:color w:val="808080"/>
          <w:spacing w:val="1"/>
          <w:w w:val="103"/>
          <w:sz w:val="18"/>
          <w:szCs w:val="18"/>
        </w:rPr>
        <w:t>A</w:t>
      </w:r>
      <w:r>
        <w:rPr>
          <w:rFonts w:cs="Calibri" w:hAnsi="Calibri" w:eastAsia="Calibri" w:ascii="Calibri"/>
          <w:color w:val="808080"/>
          <w:spacing w:val="2"/>
          <w:w w:val="103"/>
          <w:sz w:val="18"/>
          <w:szCs w:val="18"/>
        </w:rPr>
        <w:t>N</w:t>
      </w:r>
      <w:r>
        <w:rPr>
          <w:rFonts w:cs="Calibri" w:hAnsi="Calibri" w:eastAsia="Calibri" w:ascii="Calibri"/>
          <w:color w:val="808080"/>
          <w:spacing w:val="1"/>
          <w:w w:val="103"/>
          <w:sz w:val="18"/>
          <w:szCs w:val="18"/>
        </w:rPr>
        <w:t>I</w:t>
      </w:r>
      <w:r>
        <w:rPr>
          <w:rFonts w:cs="Calibri" w:hAnsi="Calibri" w:eastAsia="Calibri" w:ascii="Calibri"/>
          <w:color w:val="808080"/>
          <w:spacing w:val="1"/>
          <w:w w:val="103"/>
          <w:sz w:val="18"/>
          <w:szCs w:val="18"/>
        </w:rPr>
        <w:t>Z</w:t>
      </w:r>
      <w:r>
        <w:rPr>
          <w:rFonts w:cs="Calibri" w:hAnsi="Calibri" w:eastAsia="Calibri" w:ascii="Calibri"/>
          <w:color w:val="808080"/>
          <w:spacing w:val="1"/>
          <w:w w:val="103"/>
          <w:sz w:val="18"/>
          <w:szCs w:val="18"/>
        </w:rPr>
        <w:t>A</w:t>
      </w:r>
      <w:r>
        <w:rPr>
          <w:rFonts w:cs="Calibri" w:hAnsi="Calibri" w:eastAsia="Calibri" w:ascii="Calibri"/>
          <w:color w:val="808080"/>
          <w:spacing w:val="1"/>
          <w:w w:val="103"/>
          <w:sz w:val="18"/>
          <w:szCs w:val="18"/>
        </w:rPr>
        <w:t>T</w:t>
      </w:r>
      <w:r>
        <w:rPr>
          <w:rFonts w:cs="Calibri" w:hAnsi="Calibri" w:eastAsia="Calibri" w:ascii="Calibri"/>
          <w:color w:val="808080"/>
          <w:spacing w:val="1"/>
          <w:w w:val="103"/>
          <w:sz w:val="18"/>
          <w:szCs w:val="18"/>
        </w:rPr>
        <w:t>I</w:t>
      </w:r>
      <w:r>
        <w:rPr>
          <w:rFonts w:cs="Calibri" w:hAnsi="Calibri" w:eastAsia="Calibri" w:ascii="Calibri"/>
          <w:color w:val="808080"/>
          <w:spacing w:val="2"/>
          <w:w w:val="103"/>
          <w:sz w:val="18"/>
          <w:szCs w:val="18"/>
        </w:rPr>
        <w:t>ON</w:t>
      </w:r>
      <w:r>
        <w:rPr>
          <w:rFonts w:cs="Calibri" w:hAnsi="Calibri" w:eastAsia="Calibri" w:ascii="Calibri"/>
          <w:color w:val="808080"/>
          <w:spacing w:val="1"/>
          <w:w w:val="103"/>
          <w:sz w:val="18"/>
          <w:szCs w:val="18"/>
        </w:rPr>
        <w:t>A</w:t>
      </w:r>
      <w:r>
        <w:rPr>
          <w:rFonts w:cs="Calibri" w:hAnsi="Calibri" w:eastAsia="Calibri" w:ascii="Calibri"/>
          <w:color w:val="808080"/>
          <w:spacing w:val="1"/>
          <w:w w:val="103"/>
          <w:sz w:val="18"/>
          <w:szCs w:val="18"/>
        </w:rPr>
        <w:t>L</w:t>
      </w:r>
      <w:r>
        <w:rPr>
          <w:rFonts w:cs="Calibri" w:hAnsi="Calibri" w:eastAsia="Calibri" w:ascii="Calibri"/>
          <w:color w:val="808080"/>
          <w:spacing w:val="3"/>
          <w:w w:val="103"/>
          <w:sz w:val="18"/>
          <w:szCs w:val="18"/>
        </w:rPr>
        <w:t> </w:t>
      </w:r>
      <w:r>
        <w:rPr>
          <w:rFonts w:cs="Calibri" w:hAnsi="Calibri" w:eastAsia="Calibri" w:ascii="Calibri"/>
          <w:color w:val="808080"/>
          <w:spacing w:val="1"/>
          <w:w w:val="103"/>
          <w:sz w:val="18"/>
          <w:szCs w:val="18"/>
        </w:rPr>
        <w:t> 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V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L</w:t>
      </w:r>
      <w:r>
        <w:rPr>
          <w:rFonts w:cs="Calibri" w:hAnsi="Calibri" w:eastAsia="Calibri" w:ascii="Calibri"/>
          <w:color w:val="808080"/>
          <w:spacing w:val="2"/>
          <w:w w:val="104"/>
          <w:sz w:val="18"/>
          <w:szCs w:val="18"/>
        </w:rPr>
        <w:t>O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P</w:t>
      </w:r>
      <w:r>
        <w:rPr>
          <w:rFonts w:cs="Calibri" w:hAnsi="Calibri" w:eastAsia="Calibri" w:ascii="Calibri"/>
          <w:color w:val="808080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color w:val="808080"/>
          <w:spacing w:val="2"/>
          <w:w w:val="104"/>
          <w:sz w:val="18"/>
          <w:szCs w:val="18"/>
        </w:rPr>
        <w:t>N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color w:val="808080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color w:val="808080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color w:val="808080"/>
          <w:spacing w:val="2"/>
          <w:w w:val="59"/>
          <w:sz w:val="18"/>
          <w:szCs w:val="18"/>
        </w:rPr>
        <w:t>&amp;</w:t>
      </w:r>
      <w:r>
        <w:rPr>
          <w:rFonts w:cs="Calibri" w:hAnsi="Calibri" w:eastAsia="Calibri" w:ascii="Calibri"/>
          <w:color w:val="808080"/>
          <w:spacing w:val="2"/>
          <w:w w:val="59"/>
          <w:sz w:val="18"/>
          <w:szCs w:val="18"/>
        </w:rPr>
        <w:t>   </w:t>
      </w:r>
      <w:r>
        <w:rPr>
          <w:rFonts w:cs="Calibri" w:hAnsi="Calibri" w:eastAsia="Calibri" w:ascii="Calibri"/>
          <w:color w:val="808080"/>
          <w:spacing w:val="1"/>
          <w:w w:val="59"/>
          <w:sz w:val="18"/>
          <w:szCs w:val="18"/>
        </w:rPr>
        <w:t> 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L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color w:val="808080"/>
          <w:spacing w:val="2"/>
          <w:w w:val="104"/>
          <w:sz w:val="18"/>
          <w:szCs w:val="18"/>
        </w:rPr>
        <w:t>N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color w:val="808080"/>
          <w:spacing w:val="2"/>
          <w:w w:val="104"/>
          <w:sz w:val="18"/>
          <w:szCs w:val="18"/>
        </w:rPr>
        <w:t>N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G</w:t>
      </w:r>
      <w:r>
        <w:rPr>
          <w:rFonts w:cs="Calibri" w:hAnsi="Calibri" w:eastAsia="Calibri" w:ascii="Calibri"/>
          <w:color w:val="808080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color w:val="808080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color w:val="808080"/>
          <w:spacing w:val="2"/>
          <w:w w:val="104"/>
          <w:sz w:val="18"/>
          <w:szCs w:val="18"/>
        </w:rPr>
        <w:t>N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color w:val="808080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color w:val="808080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color w:val="808080"/>
          <w:spacing w:val="0"/>
          <w:w w:val="26"/>
          <w:sz w:val="18"/>
          <w:szCs w:val="18"/>
        </w:rPr>
        <w:t>  </w:t>
      </w:r>
      <w:r>
        <w:rPr>
          <w:rFonts w:cs="Calibri" w:hAnsi="Calibri" w:eastAsia="Calibri" w:ascii="Calibri"/>
          <w:color w:val="808080"/>
          <w:spacing w:val="1"/>
          <w:w w:val="26"/>
          <w:sz w:val="18"/>
          <w:szCs w:val="18"/>
        </w:rPr>
        <w:t> </w:t>
      </w:r>
      <w:r>
        <w:rPr>
          <w:rFonts w:cs="Calibri" w:hAnsi="Calibri" w:eastAsia="Calibri" w:ascii="Calibri"/>
          <w:color w:val="808080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lineRule="exact" w:line="220"/>
        <w:ind w:left="2355" w:right="2882"/>
      </w:pPr>
      <w:r>
        <w:rPr>
          <w:rFonts w:cs="Calibri" w:hAnsi="Calibri" w:eastAsia="Calibri" w:ascii="Calibri"/>
          <w:color w:val="808080"/>
          <w:spacing w:val="1"/>
          <w:w w:val="75"/>
          <w:sz w:val="18"/>
          <w:szCs w:val="18"/>
        </w:rPr>
        <w:t>215</w:t>
      </w:r>
      <w:r>
        <w:rPr>
          <w:rFonts w:cs="Calibri" w:hAnsi="Calibri" w:eastAsia="Calibri" w:ascii="Calibri"/>
          <w:color w:val="808080"/>
          <w:spacing w:val="0"/>
          <w:w w:val="75"/>
          <w:sz w:val="18"/>
          <w:szCs w:val="18"/>
        </w:rPr>
        <w:t>  </w:t>
      </w:r>
      <w:r>
        <w:rPr>
          <w:rFonts w:cs="Calibri" w:hAnsi="Calibri" w:eastAsia="Calibri" w:ascii="Calibri"/>
          <w:color w:val="808080"/>
          <w:spacing w:val="4"/>
          <w:w w:val="75"/>
          <w:sz w:val="18"/>
          <w:szCs w:val="18"/>
        </w:rPr>
        <w:t> </w:t>
      </w:r>
      <w:r>
        <w:rPr>
          <w:rFonts w:cs="Calibri" w:hAnsi="Calibri" w:eastAsia="Calibri" w:ascii="Calibri"/>
          <w:color w:val="808080"/>
          <w:spacing w:val="1"/>
          <w:w w:val="75"/>
          <w:sz w:val="18"/>
          <w:szCs w:val="18"/>
        </w:rPr>
        <w:t> </w:t>
      </w:r>
      <w:r>
        <w:rPr>
          <w:rFonts w:cs="Calibri" w:hAnsi="Calibri" w:eastAsia="Calibri" w:ascii="Calibri"/>
          <w:color w:val="808080"/>
          <w:spacing w:val="2"/>
          <w:w w:val="104"/>
          <w:sz w:val="18"/>
          <w:szCs w:val="18"/>
        </w:rPr>
        <w:t>H</w:t>
      </w:r>
      <w:r>
        <w:rPr>
          <w:rFonts w:cs="Calibri" w:hAnsi="Calibri" w:eastAsia="Calibri" w:ascii="Calibri"/>
          <w:color w:val="808080"/>
          <w:spacing w:val="2"/>
          <w:w w:val="104"/>
          <w:sz w:val="18"/>
          <w:szCs w:val="18"/>
        </w:rPr>
        <w:t>U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color w:val="808080"/>
          <w:spacing w:val="2"/>
          <w:w w:val="104"/>
          <w:sz w:val="18"/>
          <w:szCs w:val="18"/>
        </w:rPr>
        <w:t>O</w:t>
      </w:r>
      <w:r>
        <w:rPr>
          <w:rFonts w:cs="Calibri" w:hAnsi="Calibri" w:eastAsia="Calibri" w:ascii="Calibri"/>
          <w:color w:val="808080"/>
          <w:spacing w:val="2"/>
          <w:w w:val="104"/>
          <w:sz w:val="18"/>
          <w:szCs w:val="18"/>
        </w:rPr>
        <w:t>N</w:t>
      </w:r>
      <w:r>
        <w:rPr>
          <w:rFonts w:cs="Calibri" w:hAnsi="Calibri" w:eastAsia="Calibri" w:ascii="Calibri"/>
          <w:color w:val="808080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color w:val="808080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ST</w:t>
      </w:r>
      <w:r>
        <w:rPr>
          <w:rFonts w:cs="Calibri" w:hAnsi="Calibri" w:eastAsia="Calibri" w:ascii="Calibri"/>
          <w:color w:val="808080"/>
          <w:spacing w:val="0"/>
          <w:w w:val="104"/>
          <w:sz w:val="18"/>
          <w:szCs w:val="18"/>
        </w:rPr>
        <w:t>,</w:t>
      </w:r>
      <w:r>
        <w:rPr>
          <w:rFonts w:cs="Calibri" w:hAnsi="Calibri" w:eastAsia="Calibri" w:ascii="Calibri"/>
          <w:color w:val="808080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color w:val="808080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color w:val="808080"/>
          <w:spacing w:val="1"/>
          <w:w w:val="104"/>
          <w:sz w:val="18"/>
          <w:szCs w:val="18"/>
        </w:rPr>
        <w:t>6</w:t>
      </w:r>
      <w:r>
        <w:rPr>
          <w:rFonts w:cs="Calibri" w:hAnsi="Calibri" w:eastAsia="Calibri" w:ascii="Calibri"/>
          <w:color w:val="808080"/>
          <w:spacing w:val="0"/>
          <w:w w:val="100"/>
          <w:position w:val="9"/>
          <w:sz w:val="12"/>
          <w:szCs w:val="12"/>
        </w:rPr>
        <w:t>TH</w:t>
      </w:r>
      <w:r>
        <w:rPr>
          <w:rFonts w:cs="Calibri" w:hAnsi="Calibri" w:eastAsia="Calibri" w:ascii="Calibri"/>
          <w:color w:val="808080"/>
          <w:spacing w:val="0"/>
          <w:w w:val="26"/>
          <w:position w:val="0"/>
          <w:sz w:val="18"/>
          <w:szCs w:val="18"/>
        </w:rPr>
        <w:t>   </w:t>
      </w:r>
      <w:r>
        <w:rPr>
          <w:rFonts w:cs="Calibri" w:hAnsi="Calibri" w:eastAsia="Calibri" w:ascii="Calibri"/>
          <w:color w:val="808080"/>
          <w:spacing w:val="1"/>
          <w:w w:val="26"/>
          <w:position w:val="0"/>
          <w:sz w:val="18"/>
          <w:szCs w:val="18"/>
        </w:rPr>
        <w:t> </w:t>
      </w:r>
      <w:r>
        <w:rPr>
          <w:rFonts w:cs="Calibri" w:hAnsi="Calibri" w:eastAsia="Calibri" w:ascii="Calibri"/>
          <w:color w:val="808080"/>
          <w:spacing w:val="1"/>
          <w:w w:val="104"/>
          <w:position w:val="0"/>
          <w:sz w:val="18"/>
          <w:szCs w:val="18"/>
        </w:rPr>
        <w:t>FL</w:t>
      </w:r>
      <w:r>
        <w:rPr>
          <w:rFonts w:cs="Calibri" w:hAnsi="Calibri" w:eastAsia="Calibri" w:ascii="Calibri"/>
          <w:color w:val="808080"/>
          <w:spacing w:val="1"/>
          <w:w w:val="104"/>
          <w:position w:val="0"/>
          <w:sz w:val="18"/>
          <w:szCs w:val="18"/>
        </w:rPr>
        <w:t>,</w:t>
      </w:r>
      <w:r>
        <w:rPr>
          <w:rFonts w:cs="Calibri" w:hAnsi="Calibri" w:eastAsia="Calibri" w:ascii="Calibri"/>
          <w:color w:val="808080"/>
          <w:spacing w:val="0"/>
          <w:w w:val="26"/>
          <w:position w:val="0"/>
          <w:sz w:val="18"/>
          <w:szCs w:val="18"/>
        </w:rPr>
        <w:t>   </w:t>
      </w:r>
      <w:r>
        <w:rPr>
          <w:rFonts w:cs="Calibri" w:hAnsi="Calibri" w:eastAsia="Calibri" w:ascii="Calibri"/>
          <w:color w:val="808080"/>
          <w:spacing w:val="0"/>
          <w:w w:val="26"/>
          <w:position w:val="0"/>
          <w:sz w:val="18"/>
          <w:szCs w:val="18"/>
        </w:rPr>
        <w:t> </w:t>
      </w:r>
      <w:r>
        <w:rPr>
          <w:rFonts w:cs="Calibri" w:hAnsi="Calibri" w:eastAsia="Calibri" w:ascii="Calibri"/>
          <w:color w:val="808080"/>
          <w:spacing w:val="1"/>
          <w:w w:val="104"/>
          <w:position w:val="0"/>
          <w:sz w:val="18"/>
          <w:szCs w:val="18"/>
        </w:rPr>
        <w:t>TO</w:t>
      </w:r>
      <w:r>
        <w:rPr>
          <w:rFonts w:cs="Calibri" w:hAnsi="Calibri" w:eastAsia="Calibri" w:ascii="Calibri"/>
          <w:color w:val="808080"/>
          <w:spacing w:val="1"/>
          <w:w w:val="104"/>
          <w:position w:val="0"/>
          <w:sz w:val="18"/>
          <w:szCs w:val="18"/>
        </w:rPr>
        <w:t>R</w:t>
      </w:r>
      <w:r>
        <w:rPr>
          <w:rFonts w:cs="Calibri" w:hAnsi="Calibri" w:eastAsia="Calibri" w:ascii="Calibri"/>
          <w:color w:val="808080"/>
          <w:spacing w:val="2"/>
          <w:w w:val="104"/>
          <w:position w:val="0"/>
          <w:sz w:val="18"/>
          <w:szCs w:val="18"/>
        </w:rPr>
        <w:t>O</w:t>
      </w:r>
      <w:r>
        <w:rPr>
          <w:rFonts w:cs="Calibri" w:hAnsi="Calibri" w:eastAsia="Calibri" w:ascii="Calibri"/>
          <w:color w:val="808080"/>
          <w:spacing w:val="2"/>
          <w:w w:val="104"/>
          <w:position w:val="0"/>
          <w:sz w:val="18"/>
          <w:szCs w:val="18"/>
        </w:rPr>
        <w:t>N</w:t>
      </w:r>
      <w:r>
        <w:rPr>
          <w:rFonts w:cs="Calibri" w:hAnsi="Calibri" w:eastAsia="Calibri" w:ascii="Calibri"/>
          <w:color w:val="808080"/>
          <w:spacing w:val="1"/>
          <w:w w:val="104"/>
          <w:position w:val="0"/>
          <w:sz w:val="18"/>
          <w:szCs w:val="18"/>
        </w:rPr>
        <w:t>TO</w:t>
      </w:r>
      <w:r>
        <w:rPr>
          <w:rFonts w:cs="Calibri" w:hAnsi="Calibri" w:eastAsia="Calibri" w:ascii="Calibri"/>
          <w:color w:val="808080"/>
          <w:spacing w:val="1"/>
          <w:w w:val="104"/>
          <w:position w:val="0"/>
          <w:sz w:val="18"/>
          <w:szCs w:val="18"/>
        </w:rPr>
        <w:t>,</w:t>
      </w:r>
      <w:r>
        <w:rPr>
          <w:rFonts w:cs="Calibri" w:hAnsi="Calibri" w:eastAsia="Calibri" w:ascii="Calibri"/>
          <w:color w:val="808080"/>
          <w:spacing w:val="0"/>
          <w:w w:val="26"/>
          <w:position w:val="0"/>
          <w:sz w:val="18"/>
          <w:szCs w:val="18"/>
        </w:rPr>
        <w:t>   </w:t>
      </w:r>
      <w:r>
        <w:rPr>
          <w:rFonts w:cs="Calibri" w:hAnsi="Calibri" w:eastAsia="Calibri" w:ascii="Calibri"/>
          <w:color w:val="808080"/>
          <w:spacing w:val="0"/>
          <w:w w:val="26"/>
          <w:position w:val="0"/>
          <w:sz w:val="18"/>
          <w:szCs w:val="18"/>
        </w:rPr>
        <w:t> </w:t>
      </w:r>
      <w:r>
        <w:rPr>
          <w:rFonts w:cs="Calibri" w:hAnsi="Calibri" w:eastAsia="Calibri" w:ascii="Calibri"/>
          <w:color w:val="808080"/>
          <w:spacing w:val="2"/>
          <w:w w:val="104"/>
          <w:position w:val="0"/>
          <w:sz w:val="18"/>
          <w:szCs w:val="18"/>
        </w:rPr>
        <w:t>O</w:t>
      </w:r>
      <w:r>
        <w:rPr>
          <w:rFonts w:cs="Calibri" w:hAnsi="Calibri" w:eastAsia="Calibri" w:ascii="Calibri"/>
          <w:color w:val="808080"/>
          <w:spacing w:val="2"/>
          <w:w w:val="104"/>
          <w:position w:val="0"/>
          <w:sz w:val="18"/>
          <w:szCs w:val="18"/>
        </w:rPr>
        <w:t>N</w:t>
      </w:r>
      <w:r>
        <w:rPr>
          <w:rFonts w:cs="Calibri" w:hAnsi="Calibri" w:eastAsia="Calibri" w:ascii="Calibri"/>
          <w:color w:val="808080"/>
          <w:spacing w:val="1"/>
          <w:w w:val="104"/>
          <w:position w:val="0"/>
          <w:sz w:val="18"/>
          <w:szCs w:val="18"/>
        </w:rPr>
        <w:t>,</w:t>
      </w:r>
      <w:r>
        <w:rPr>
          <w:rFonts w:cs="Calibri" w:hAnsi="Calibri" w:eastAsia="Calibri" w:ascii="Calibri"/>
          <w:color w:val="808080"/>
          <w:spacing w:val="0"/>
          <w:w w:val="26"/>
          <w:position w:val="0"/>
          <w:sz w:val="18"/>
          <w:szCs w:val="18"/>
        </w:rPr>
        <w:t>   </w:t>
      </w:r>
      <w:r>
        <w:rPr>
          <w:rFonts w:cs="Calibri" w:hAnsi="Calibri" w:eastAsia="Calibri" w:ascii="Calibri"/>
          <w:color w:val="808080"/>
          <w:spacing w:val="0"/>
          <w:w w:val="26"/>
          <w:position w:val="0"/>
          <w:sz w:val="18"/>
          <w:szCs w:val="18"/>
        </w:rPr>
        <w:t> </w:t>
      </w:r>
      <w:r>
        <w:rPr>
          <w:rFonts w:cs="Calibri" w:hAnsi="Calibri" w:eastAsia="Calibri" w:ascii="Calibri"/>
          <w:color w:val="808080"/>
          <w:spacing w:val="2"/>
          <w:w w:val="104"/>
          <w:position w:val="0"/>
          <w:sz w:val="18"/>
          <w:szCs w:val="18"/>
        </w:rPr>
        <w:t>M</w:t>
      </w:r>
      <w:r>
        <w:rPr>
          <w:rFonts w:cs="Calibri" w:hAnsi="Calibri" w:eastAsia="Calibri" w:ascii="Calibri"/>
          <w:color w:val="808080"/>
          <w:spacing w:val="1"/>
          <w:w w:val="66"/>
          <w:position w:val="0"/>
          <w:sz w:val="18"/>
          <w:szCs w:val="18"/>
        </w:rPr>
        <w:t>5S</w:t>
      </w:r>
      <w:r>
        <w:rPr>
          <w:rFonts w:cs="Calibri" w:hAnsi="Calibri" w:eastAsia="Calibri" w:ascii="Calibri"/>
          <w:color w:val="808080"/>
          <w:spacing w:val="1"/>
          <w:w w:val="66"/>
          <w:position w:val="0"/>
          <w:sz w:val="18"/>
          <w:szCs w:val="18"/>
        </w:rPr>
        <w:t>   </w:t>
      </w:r>
      <w:r>
        <w:rPr>
          <w:rFonts w:cs="Calibri" w:hAnsi="Calibri" w:eastAsia="Calibri" w:ascii="Calibri"/>
          <w:color w:val="808080"/>
          <w:spacing w:val="0"/>
          <w:w w:val="66"/>
          <w:position w:val="0"/>
          <w:sz w:val="18"/>
          <w:szCs w:val="18"/>
        </w:rPr>
        <w:t> </w:t>
      </w:r>
      <w:r>
        <w:rPr>
          <w:rFonts w:cs="Calibri" w:hAnsi="Calibri" w:eastAsia="Calibri" w:ascii="Calibri"/>
          <w:color w:val="808080"/>
          <w:spacing w:val="1"/>
          <w:w w:val="104"/>
          <w:position w:val="0"/>
          <w:sz w:val="18"/>
          <w:szCs w:val="18"/>
        </w:rPr>
        <w:t>1A</w:t>
      </w:r>
      <w:r>
        <w:rPr>
          <w:rFonts w:cs="Calibri" w:hAnsi="Calibri" w:eastAsia="Calibri" w:ascii="Calibri"/>
          <w:color w:val="808080"/>
          <w:spacing w:val="2"/>
          <w:w w:val="104"/>
          <w:position w:val="0"/>
          <w:sz w:val="18"/>
          <w:szCs w:val="18"/>
        </w:rPr>
        <w:t>2</w:t>
      </w:r>
      <w:r>
        <w:rPr>
          <w:rFonts w:cs="Calibri" w:hAnsi="Calibri" w:eastAsia="Calibri" w:ascii="Calibri"/>
          <w:color w:val="808080"/>
          <w:spacing w:val="0"/>
          <w:w w:val="26"/>
          <w:position w:val="0"/>
          <w:sz w:val="18"/>
          <w:szCs w:val="18"/>
        </w:rPr>
        <w:t>   </w:t>
      </w:r>
      <w:r>
        <w:rPr>
          <w:rFonts w:cs="Calibri" w:hAnsi="Calibri" w:eastAsia="Calibri" w:ascii="Calibri"/>
          <w:color w:val="808080"/>
          <w:spacing w:val="0"/>
          <w:w w:val="26"/>
          <w:position w:val="0"/>
          <w:sz w:val="18"/>
          <w:szCs w:val="18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13"/>
        <w:ind w:left="3279" w:right="3806"/>
      </w:pPr>
      <w:hyperlink r:id="rId6">
        <w:r>
          <w:rPr>
            <w:rFonts w:cs="Calibri" w:hAnsi="Calibri" w:eastAsia="Calibri" w:ascii="Calibri"/>
            <w:color w:val="3E5030"/>
            <w:spacing w:val="2"/>
            <w:w w:val="104"/>
            <w:sz w:val="18"/>
            <w:szCs w:val="18"/>
          </w:rPr>
          <w:t>www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.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o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d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l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c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.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u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t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o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r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o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n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t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o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.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c</w:t>
        </w:r>
        <w:r>
          <w:rPr>
            <w:rFonts w:cs="Calibri" w:hAnsi="Calibri" w:eastAsia="Calibri" w:ascii="Calibri"/>
            <w:color w:val="3E5030"/>
            <w:spacing w:val="1"/>
            <w:w w:val="104"/>
            <w:sz w:val="18"/>
            <w:szCs w:val="18"/>
          </w:rPr>
          <w:t>a</w:t>
        </w:r>
      </w:hyperlink>
      <w:r>
        <w:rPr>
          <w:rFonts w:cs="Calibri" w:hAnsi="Calibri" w:eastAsia="Calibri" w:ascii="Calibri"/>
          <w:color w:val="808080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color w:val="808080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</w:r>
    </w:p>
    <w:sectPr>
      <w:type w:val="continuous"/>
      <w:pgSz w:w="12240" w:h="15840"/>
      <w:pgMar w:top="1040" w:bottom="280" w:left="1700" w:right="17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zhang@utoronto.ca" TargetMode="External"/><Relationship Id="rId5" Type="http://schemas.openxmlformats.org/officeDocument/2006/relationships/hyperlink" Target="mailto:zhang@utoronto.ca" TargetMode="External"/><Relationship Id="rId6" Type="http://schemas.openxmlformats.org/officeDocument/2006/relationships/hyperlink" Target="http://www.odlc.utoronto.ca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